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6E9BC2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B66A07">
        <w:rPr>
          <w:rFonts w:cs="Times New Roman"/>
          <w:b/>
          <w:bCs/>
          <w:sz w:val="20"/>
          <w:szCs w:val="20"/>
        </w:rPr>
        <w:t>6</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5CEDE064" w14:textId="2CC63379" w:rsidR="00CF71CD" w:rsidRPr="00602001" w:rsidRDefault="00CF71CD"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28388D7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BD0749">
        <w:rPr>
          <w:rFonts w:cs="Times New Roman"/>
          <w:sz w:val="20"/>
          <w:szCs w:val="20"/>
        </w:rPr>
        <w:t xml:space="preserve">w postaci </w:t>
      </w:r>
      <w:r w:rsidR="00BD0749" w:rsidRPr="00BD0749">
        <w:rPr>
          <w:rFonts w:cs="Times New Roman"/>
          <w:sz w:val="20"/>
          <w:szCs w:val="20"/>
        </w:rPr>
        <w:t xml:space="preserve">sterylizatora parowego – przelotowego z wytwornicą pary wraz instalacją i uruchomieniem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B66A07">
        <w:rPr>
          <w:rFonts w:cs="Times New Roman"/>
          <w:sz w:val="20"/>
          <w:szCs w:val="20"/>
        </w:rPr>
        <w:t>6</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288D0D18"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lastRenderedPageBreak/>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843225">
        <w:rPr>
          <w:rFonts w:cs="Times New Roman"/>
          <w:sz w:val="20"/>
          <w:szCs w:val="20"/>
        </w:rPr>
        <w:t>6</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 xml:space="preserve">odstąpienia od umowy w terminie 30 dni od dnia bezskutecznego upływu terminu </w:t>
      </w:r>
      <w:r w:rsidRPr="00430FF0">
        <w:rPr>
          <w:rFonts w:cs="Times New Roman"/>
          <w:sz w:val="20"/>
          <w:szCs w:val="20"/>
        </w:rPr>
        <w:lastRenderedPageBreak/>
        <w:t>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A3FCC1A"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BD0749" w:rsidRPr="00BD0749">
        <w:rPr>
          <w:rFonts w:cs="Times New Roman"/>
          <w:bCs/>
          <w:sz w:val="20"/>
          <w:szCs w:val="20"/>
        </w:rPr>
        <w:t>do dnia</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lastRenderedPageBreak/>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32484BF"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652E8E">
        <w:rPr>
          <w:sz w:val="20"/>
          <w:szCs w:val="20"/>
        </w:rPr>
        <w:t>6</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6C85BCB6"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1A0D215C" w:rsidR="00927C98" w:rsidRDefault="00C20807" w:rsidP="00927C98">
      <w:pPr>
        <w:pStyle w:val="Akapitzlist"/>
        <w:numPr>
          <w:ilvl w:val="0"/>
          <w:numId w:val="52"/>
        </w:numPr>
        <w:autoSpaceDE w:val="0"/>
        <w:spacing w:after="0"/>
        <w:ind w:right="49"/>
        <w:rPr>
          <w:bCs/>
          <w:sz w:val="20"/>
          <w:szCs w:val="20"/>
        </w:rPr>
      </w:pPr>
      <w:r w:rsidRPr="00C20807">
        <w:rPr>
          <w:bCs/>
          <w:i/>
          <w:iCs/>
          <w:color w:val="EE0000"/>
          <w:sz w:val="20"/>
          <w:szCs w:val="20"/>
        </w:rPr>
        <w:t>skreślony</w:t>
      </w:r>
      <w:r w:rsidR="00927C98">
        <w:rPr>
          <w:bCs/>
          <w:sz w:val="20"/>
          <w:szCs w:val="20"/>
        </w:rPr>
        <w:t>,</w:t>
      </w:r>
    </w:p>
    <w:p w14:paraId="624224BA" w14:textId="633778D8" w:rsidR="00927C98" w:rsidRDefault="00C20807" w:rsidP="00927C98">
      <w:pPr>
        <w:pStyle w:val="Akapitzlist"/>
        <w:numPr>
          <w:ilvl w:val="0"/>
          <w:numId w:val="52"/>
        </w:numPr>
        <w:autoSpaceDE w:val="0"/>
        <w:spacing w:after="0"/>
        <w:ind w:right="49"/>
        <w:rPr>
          <w:bCs/>
          <w:sz w:val="20"/>
          <w:szCs w:val="20"/>
        </w:rPr>
      </w:pPr>
      <w:bookmarkStart w:id="26" w:name="_Hlk211705947"/>
      <w:r w:rsidRPr="00C20807">
        <w:rPr>
          <w:bCs/>
          <w:i/>
          <w:iCs/>
          <w:color w:val="EE0000"/>
          <w:sz w:val="20"/>
          <w:szCs w:val="20"/>
        </w:rPr>
        <w:t>skreślony</w:t>
      </w:r>
      <w:r w:rsidR="006B35F4" w:rsidRPr="006E2C56">
        <w:rPr>
          <w:bCs/>
          <w:sz w:val="20"/>
          <w:szCs w:val="20"/>
        </w:rPr>
        <w:t>,</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lastRenderedPageBreak/>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FAC7909"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342DAC0A" w:rsidR="00AD553F" w:rsidRDefault="000F7FD4" w:rsidP="00AD553F">
      <w:pPr>
        <w:numPr>
          <w:ilvl w:val="0"/>
          <w:numId w:val="2"/>
        </w:numPr>
        <w:autoSpaceDE w:val="0"/>
        <w:spacing w:after="0"/>
        <w:ind w:left="284" w:right="49" w:hanging="284"/>
        <w:rPr>
          <w:rFonts w:cs="Times New Roman"/>
          <w:sz w:val="20"/>
          <w:szCs w:val="20"/>
        </w:rPr>
      </w:pPr>
      <w:bookmarkStart w:id="36" w:name="_Hlk210755813"/>
      <w:r w:rsidRPr="000F7FD4">
        <w:rPr>
          <w:rFonts w:cs="Times New Roman"/>
          <w:i/>
          <w:iCs/>
          <w:color w:val="EE0000"/>
          <w:sz w:val="20"/>
          <w:szCs w:val="20"/>
        </w:rPr>
        <w:t>skreślony</w:t>
      </w:r>
      <w:r w:rsidR="00927C98" w:rsidRPr="00D545EB">
        <w:rPr>
          <w:rFonts w:cs="Times New Roman"/>
          <w:sz w:val="20"/>
          <w:szCs w:val="20"/>
        </w:rPr>
        <w:t>.</w:t>
      </w:r>
      <w:bookmarkEnd w:id="36"/>
    </w:p>
    <w:p w14:paraId="7A8BECFC" w14:textId="4D8DB002" w:rsidR="00927C98" w:rsidRDefault="00C20807" w:rsidP="00AD553F">
      <w:pPr>
        <w:numPr>
          <w:ilvl w:val="0"/>
          <w:numId w:val="2"/>
        </w:numPr>
        <w:autoSpaceDE w:val="0"/>
        <w:spacing w:after="0"/>
        <w:ind w:left="284" w:right="49" w:hanging="284"/>
        <w:rPr>
          <w:rFonts w:cs="Times New Roman"/>
          <w:sz w:val="20"/>
          <w:szCs w:val="20"/>
        </w:rPr>
      </w:pPr>
      <w:r w:rsidRPr="00C20807">
        <w:rPr>
          <w:rFonts w:cs="Times New Roman"/>
          <w:i/>
          <w:iCs/>
          <w:color w:val="EE0000"/>
          <w:sz w:val="20"/>
          <w:szCs w:val="20"/>
        </w:rPr>
        <w:t>skreślony</w:t>
      </w:r>
      <w:r w:rsidR="00F145C8" w:rsidRPr="00F145C8">
        <w:rPr>
          <w:rFonts w:cs="Times New Roman"/>
          <w:sz w:val="20"/>
          <w:szCs w:val="20"/>
        </w:rPr>
        <w:t>.</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7" w:name="_Hlk211706006"/>
      <w:r>
        <w:rPr>
          <w:rFonts w:cs="Times New Roman"/>
          <w:sz w:val="20"/>
          <w:szCs w:val="20"/>
        </w:rPr>
        <w:t xml:space="preserve">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t>
      </w:r>
      <w:r>
        <w:rPr>
          <w:rFonts w:cs="Times New Roman"/>
          <w:sz w:val="20"/>
          <w:szCs w:val="20"/>
        </w:rPr>
        <w:lastRenderedPageBreak/>
        <w:t>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7"/>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7B128C29" w:rsidR="00EC7EEB" w:rsidRDefault="00C20807" w:rsidP="00AD553F">
      <w:pPr>
        <w:numPr>
          <w:ilvl w:val="0"/>
          <w:numId w:val="2"/>
        </w:numPr>
        <w:autoSpaceDE w:val="0"/>
        <w:spacing w:after="0"/>
        <w:ind w:left="284" w:right="49" w:hanging="284"/>
        <w:rPr>
          <w:rFonts w:cs="Times New Roman"/>
          <w:sz w:val="20"/>
          <w:szCs w:val="20"/>
        </w:rPr>
      </w:pPr>
      <w:bookmarkStart w:id="38" w:name="_Hlk211706061"/>
      <w:r w:rsidRPr="00C20807">
        <w:rPr>
          <w:rFonts w:cs="Times New Roman"/>
          <w:color w:val="EE0000"/>
          <w:sz w:val="20"/>
          <w:szCs w:val="20"/>
        </w:rPr>
        <w:t>Postanowienie ust. 14 stosuje się odpowiednio w przypadku, gdy Zamawiający korzysta z uprawnień z tytułu rękojmi.</w:t>
      </w:r>
      <w:bookmarkEnd w:id="38"/>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lastRenderedPageBreak/>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39" w:name="_Hlk210249399"/>
      <w:r>
        <w:rPr>
          <w:rFonts w:cs="Times New Roman"/>
          <w:b/>
          <w:sz w:val="20"/>
          <w:szCs w:val="20"/>
        </w:rPr>
        <w:t>§8</w:t>
      </w:r>
    </w:p>
    <w:p w14:paraId="784C5353" w14:textId="7D080975"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352B2E">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2D7D1F16" w:rsidR="00927C98" w:rsidRPr="00875E74" w:rsidRDefault="00875E74" w:rsidP="00927C98">
      <w:pPr>
        <w:pStyle w:val="Akapitzlist"/>
        <w:numPr>
          <w:ilvl w:val="0"/>
          <w:numId w:val="54"/>
        </w:numPr>
        <w:autoSpaceDE w:val="0"/>
        <w:spacing w:after="0"/>
        <w:ind w:left="284" w:right="49" w:hanging="284"/>
        <w:rPr>
          <w:bCs/>
          <w:color w:val="EE0000"/>
          <w:sz w:val="20"/>
          <w:szCs w:val="20"/>
        </w:rPr>
      </w:pPr>
      <w:r w:rsidRPr="00875E74">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0"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4B49A27C" w:rsidR="00927C98" w:rsidRPr="00875E74" w:rsidRDefault="00875E74" w:rsidP="00927C98">
      <w:pPr>
        <w:pStyle w:val="Akapitzlist"/>
        <w:numPr>
          <w:ilvl w:val="0"/>
          <w:numId w:val="54"/>
        </w:numPr>
        <w:autoSpaceDE w:val="0"/>
        <w:spacing w:after="0"/>
        <w:ind w:left="284" w:right="49" w:hanging="284"/>
        <w:rPr>
          <w:bCs/>
          <w:color w:val="EE0000"/>
          <w:sz w:val="20"/>
          <w:szCs w:val="20"/>
        </w:rPr>
      </w:pPr>
      <w:r w:rsidRPr="00875E74">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lastRenderedPageBreak/>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BC62CC6" w14:textId="6455A9B4" w:rsidR="00352B2E" w:rsidRPr="00E01C58" w:rsidRDefault="00352B2E"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39"/>
    <w:bookmarkEnd w:id="40"/>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1"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1"/>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2DCC317" w:rsidR="0096606A" w:rsidRDefault="00C2080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40675"/>
      <w:r w:rsidRPr="00C20807">
        <w:rPr>
          <w:rFonts w:cs="Times New Roman"/>
          <w:bCs/>
          <w:i/>
          <w:iCs/>
          <w:color w:val="EE0000"/>
          <w:sz w:val="20"/>
          <w:szCs w:val="20"/>
        </w:rPr>
        <w:t>skreślony</w:t>
      </w:r>
      <w:r w:rsidR="0096606A">
        <w:rPr>
          <w:rFonts w:cs="Times New Roman"/>
          <w:bCs/>
          <w:sz w:val="20"/>
          <w:szCs w:val="20"/>
        </w:rPr>
        <w:t>,</w:t>
      </w:r>
      <w:bookmarkEnd w:id="42"/>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3"/>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4"/>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5"/>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6"/>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58392"/>
      <w:bookmarkStart w:id="48"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 xml:space="preserve">ach, w wysokości 2.000,00 </w:t>
      </w:r>
      <w:r>
        <w:rPr>
          <w:bCs/>
          <w:sz w:val="20"/>
          <w:szCs w:val="20"/>
        </w:rPr>
        <w:lastRenderedPageBreak/>
        <w:t>zł za każdy taki stwierdzony przypadek</w:t>
      </w:r>
      <w:bookmarkEnd w:id="47"/>
      <w:r>
        <w:rPr>
          <w:bCs/>
          <w:sz w:val="20"/>
          <w:szCs w:val="20"/>
        </w:rPr>
        <w:t>,</w:t>
      </w:r>
      <w:bookmarkEnd w:id="48"/>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49"/>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3954553F" w:rsidR="008C519C" w:rsidRDefault="00AE756B" w:rsidP="00566404">
      <w:pPr>
        <w:numPr>
          <w:ilvl w:val="0"/>
          <w:numId w:val="8"/>
        </w:numPr>
        <w:tabs>
          <w:tab w:val="left" w:pos="284"/>
        </w:tabs>
        <w:spacing w:after="0"/>
        <w:ind w:left="284" w:right="49" w:hanging="284"/>
        <w:rPr>
          <w:rFonts w:cs="Times New Roman"/>
          <w:iCs/>
          <w:sz w:val="20"/>
          <w:szCs w:val="20"/>
        </w:rPr>
      </w:pPr>
      <w:bookmarkStart w:id="50"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0"/>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1"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1"/>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w:t>
      </w:r>
      <w:r w:rsidRPr="00E51978">
        <w:rPr>
          <w:rFonts w:cs="Times New Roman"/>
          <w:iCs/>
          <w:sz w:val="20"/>
          <w:szCs w:val="20"/>
        </w:rPr>
        <w:lastRenderedPageBreak/>
        <w:t xml:space="preserve">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2"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2"/>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xml:space="preserve">, o którym mowa w niniejszym paragrafie, nie będzie naruszało jakichkolwiek praw własności intelektualnych osób trzecich. W przeciwnym </w:t>
      </w:r>
      <w:r w:rsidRPr="00A46EBE">
        <w:rPr>
          <w:bCs/>
          <w:sz w:val="20"/>
          <w:szCs w:val="20"/>
        </w:rPr>
        <w:lastRenderedPageBreak/>
        <w:t>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378377E8" w:rsidR="00A46EBE" w:rsidRPr="00BD0749" w:rsidRDefault="00BD0749"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3"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3"/>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lastRenderedPageBreak/>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AB5CC05"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347328">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4"/>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5" w:name="_Hlk211706177"/>
      <w:r>
        <w:rPr>
          <w:rFonts w:cs="Times New Roman"/>
          <w:sz w:val="20"/>
          <w:szCs w:val="20"/>
        </w:rPr>
        <w:t xml:space="preserve">jeżeli Wykonawca pozostaje w zwłoce w realizacji któregokolwiek zobowiązania wynikającego z udzielonej </w:t>
      </w:r>
      <w:r>
        <w:rPr>
          <w:rFonts w:cs="Times New Roman"/>
          <w:sz w:val="20"/>
          <w:szCs w:val="20"/>
        </w:rPr>
        <w:lastRenderedPageBreak/>
        <w:t>rękojmi i gwarancji, które przekracza 30 dni względem terminu realizacji tego zobowiązania określonego zgodnie z niniejszą Umową,</w:t>
      </w:r>
      <w:bookmarkEnd w:id="55"/>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6"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6"/>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 xml:space="preserve">ysokość wynagrodzenia należnego Wykonawcy zostanie ustalona proporcjonalnie na podstawie </w:t>
      </w:r>
      <w:r w:rsidR="00CC4195" w:rsidRPr="00602001">
        <w:rPr>
          <w:rFonts w:cs="Times New Roman"/>
          <w:sz w:val="20"/>
          <w:szCs w:val="20"/>
        </w:rPr>
        <w:lastRenderedPageBreak/>
        <w:t>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7"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7"/>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8"/>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59"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 xml:space="preserve">zawrze z Wykonawcą umowę powierzenia </w:t>
      </w:r>
      <w:r w:rsidRPr="00FA7D67">
        <w:rPr>
          <w:bCs/>
          <w:sz w:val="20"/>
          <w:szCs w:val="20"/>
        </w:rPr>
        <w:lastRenderedPageBreak/>
        <w:t>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59"/>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0" w:name="_Hlk210758883"/>
      <w:bookmarkStart w:id="61"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2" w:name="_Hlk211705705"/>
      <w:r>
        <w:rPr>
          <w:sz w:val="20"/>
          <w:szCs w:val="20"/>
        </w:rPr>
        <w:t>Oświadczenie, że w toku realizacji przedmiotu umowy w zakresie objętym niniejszym protokołem Wykonawca przestrzegał warunków określonych w §2 ust. 1 umowy.</w:t>
      </w:r>
      <w:bookmarkEnd w:id="62"/>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0"/>
    </w:p>
    <w:bookmarkEnd w:id="61"/>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3"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4" w:name="_Hlk211705727"/>
      <w:bookmarkStart w:id="65"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4"/>
    </w:p>
    <w:p w14:paraId="7ABEBD55" w14:textId="77777777" w:rsidR="00EC7EEB" w:rsidRDefault="00EC7EEB" w:rsidP="00EC7EEB">
      <w:pPr>
        <w:pStyle w:val="Akapitzlist"/>
        <w:numPr>
          <w:ilvl w:val="0"/>
          <w:numId w:val="59"/>
        </w:numPr>
        <w:autoSpaceDE w:val="0"/>
        <w:spacing w:after="0"/>
        <w:rPr>
          <w:sz w:val="20"/>
          <w:szCs w:val="20"/>
        </w:rPr>
      </w:pPr>
      <w:bookmarkStart w:id="66"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6"/>
    </w:p>
    <w:bookmarkEnd w:id="65"/>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3"/>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7"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4B35779E"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F33D9C">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07C7237" w14:textId="77777777" w:rsidR="00BD0749"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57CDB43"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7"/>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5FA97" w14:textId="77777777" w:rsidR="00753AE3" w:rsidRDefault="00753AE3">
      <w:pPr>
        <w:spacing w:after="0" w:line="240" w:lineRule="auto"/>
      </w:pPr>
      <w:r>
        <w:separator/>
      </w:r>
    </w:p>
  </w:endnote>
  <w:endnote w:type="continuationSeparator" w:id="0">
    <w:p w14:paraId="414578B6" w14:textId="77777777" w:rsidR="00753AE3" w:rsidRDefault="00753AE3">
      <w:pPr>
        <w:spacing w:after="0" w:line="240" w:lineRule="auto"/>
      </w:pPr>
      <w:r>
        <w:continuationSeparator/>
      </w:r>
    </w:p>
  </w:endnote>
  <w:endnote w:type="continuationNotice" w:id="1">
    <w:p w14:paraId="7EDDFF89" w14:textId="77777777" w:rsidR="00753AE3" w:rsidRDefault="00753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C70B4" w14:textId="77777777" w:rsidR="00753AE3" w:rsidRDefault="00753AE3">
      <w:pPr>
        <w:spacing w:after="0" w:line="240" w:lineRule="auto"/>
      </w:pPr>
      <w:r>
        <w:separator/>
      </w:r>
    </w:p>
  </w:footnote>
  <w:footnote w:type="continuationSeparator" w:id="0">
    <w:p w14:paraId="2FE26CB5" w14:textId="77777777" w:rsidR="00753AE3" w:rsidRDefault="00753AE3">
      <w:pPr>
        <w:spacing w:after="0" w:line="240" w:lineRule="auto"/>
      </w:pPr>
      <w:r>
        <w:continuationSeparator/>
      </w:r>
    </w:p>
  </w:footnote>
  <w:footnote w:type="continuationNotice" w:id="1">
    <w:p w14:paraId="3D69E22B" w14:textId="77777777" w:rsidR="00753AE3" w:rsidRDefault="00753AE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0F7FD4"/>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62C7"/>
    <w:rsid w:val="00335DDD"/>
    <w:rsid w:val="00336FD2"/>
    <w:rsid w:val="003414F8"/>
    <w:rsid w:val="003441B3"/>
    <w:rsid w:val="00347328"/>
    <w:rsid w:val="00347CAF"/>
    <w:rsid w:val="00352B2E"/>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57E38"/>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2E8E"/>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3AE3"/>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225"/>
    <w:rsid w:val="00843A7F"/>
    <w:rsid w:val="0084587A"/>
    <w:rsid w:val="008458CF"/>
    <w:rsid w:val="00845F65"/>
    <w:rsid w:val="008533C7"/>
    <w:rsid w:val="008535ED"/>
    <w:rsid w:val="008570D6"/>
    <w:rsid w:val="00861923"/>
    <w:rsid w:val="00865002"/>
    <w:rsid w:val="00875E74"/>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609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23AB"/>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079"/>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6A07"/>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749"/>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0807"/>
    <w:rsid w:val="00C25691"/>
    <w:rsid w:val="00C31155"/>
    <w:rsid w:val="00C31506"/>
    <w:rsid w:val="00C334D3"/>
    <w:rsid w:val="00C40D9B"/>
    <w:rsid w:val="00C53C65"/>
    <w:rsid w:val="00C70950"/>
    <w:rsid w:val="00C73466"/>
    <w:rsid w:val="00C74808"/>
    <w:rsid w:val="00C74991"/>
    <w:rsid w:val="00C74B81"/>
    <w:rsid w:val="00C7713F"/>
    <w:rsid w:val="00C8008C"/>
    <w:rsid w:val="00C82D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1CD"/>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4DB9"/>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3D9C"/>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342D"/>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11722</Words>
  <Characters>70333</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2026-03-29T13:26:00Z</dcterms:created>
  <dcterms:modified xsi:type="dcterms:W3CDTF">2026-03-30T17:11:00Z</dcterms:modified>
</cp:coreProperties>
</file>